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F018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0184" w:rsidRDefault="00430D4C" w:rsidP="00430D4C">
      <w:pPr>
        <w:spacing w:after="0"/>
        <w:jc w:val="right"/>
        <w:rPr>
          <w:rFonts w:ascii="Times New Roman" w:hAnsi="Times New Roman"/>
        </w:rPr>
      </w:pPr>
      <w:r w:rsidRPr="000861AD">
        <w:rPr>
          <w:rFonts w:ascii="Times New Roman" w:hAnsi="Times New Roman"/>
          <w:lang w:val="en-US"/>
        </w:rPr>
        <w:t>«_____»________________20</w:t>
      </w:r>
      <w:r w:rsidR="001F0184">
        <w:rPr>
          <w:rFonts w:ascii="Times New Roman" w:hAnsi="Times New Roman"/>
          <w:lang w:val="en-US"/>
        </w:rPr>
        <w:t>2</w:t>
      </w:r>
      <w:r w:rsidR="001F0184">
        <w:rPr>
          <w:rFonts w:ascii="Times New Roman" w:hAnsi="Times New Roman"/>
        </w:rPr>
        <w:t>1</w:t>
      </w:r>
    </w:p>
    <w:p w:rsidR="00430D4C" w:rsidRPr="000861AD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861AD">
        <w:rPr>
          <w:rFonts w:ascii="Times New Roman" w:hAnsi="Times New Roman"/>
          <w:sz w:val="24"/>
          <w:szCs w:val="24"/>
        </w:rPr>
        <w:t>ул</w:t>
      </w:r>
      <w:proofErr w:type="gramStart"/>
      <w:r w:rsidR="000861AD">
        <w:rPr>
          <w:rFonts w:ascii="Times New Roman" w:hAnsi="Times New Roman"/>
          <w:sz w:val="24"/>
          <w:szCs w:val="24"/>
        </w:rPr>
        <w:t>.Э</w:t>
      </w:r>
      <w:proofErr w:type="gramEnd"/>
      <w:r w:rsidR="000861AD">
        <w:rPr>
          <w:rFonts w:ascii="Times New Roman" w:hAnsi="Times New Roman"/>
          <w:sz w:val="24"/>
          <w:szCs w:val="24"/>
        </w:rPr>
        <w:t>нгельса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861AD">
        <w:rPr>
          <w:rFonts w:ascii="Times New Roman" w:hAnsi="Times New Roman"/>
          <w:sz w:val="24"/>
          <w:szCs w:val="24"/>
        </w:rPr>
        <w:t>19б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0861AD">
        <w:rPr>
          <w:rFonts w:ascii="Times New Roman" w:hAnsi="Times New Roman"/>
          <w:sz w:val="24"/>
          <w:szCs w:val="24"/>
        </w:rPr>
        <w:t>1979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861AD">
        <w:rPr>
          <w:rFonts w:ascii="Times New Roman" w:hAnsi="Times New Roman"/>
          <w:sz w:val="24"/>
          <w:szCs w:val="24"/>
        </w:rPr>
        <w:t>1</w:t>
      </w:r>
      <w:r w:rsidR="00AF1082">
        <w:rPr>
          <w:rFonts w:ascii="Times New Roman" w:hAnsi="Times New Roman"/>
          <w:sz w:val="24"/>
          <w:szCs w:val="24"/>
        </w:rPr>
        <w:t>0%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861AD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0861AD">
        <w:rPr>
          <w:rFonts w:ascii="Times New Roman" w:hAnsi="Times New Roman"/>
          <w:sz w:val="24"/>
          <w:szCs w:val="24"/>
        </w:rPr>
        <w:t>60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566313">
        <w:rPr>
          <w:rFonts w:ascii="Times New Roman" w:hAnsi="Times New Roman"/>
          <w:sz w:val="24"/>
          <w:szCs w:val="24"/>
          <w:u w:val="single"/>
        </w:rPr>
        <w:t>-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566313">
        <w:rPr>
          <w:rFonts w:ascii="Times New Roman" w:hAnsi="Times New Roman"/>
          <w:sz w:val="24"/>
          <w:szCs w:val="24"/>
          <w:u w:val="single"/>
        </w:rPr>
        <w:t>2822,8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566313">
        <w:rPr>
          <w:rFonts w:ascii="Times New Roman" w:hAnsi="Times New Roman"/>
          <w:sz w:val="24"/>
          <w:szCs w:val="24"/>
          <w:u w:val="single"/>
        </w:rPr>
        <w:t>1723,9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E3FCE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3E3FCE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Бетонные блоки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3E3FC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E3FC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3E3FC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E3FC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3E3FCE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3E3FC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E3FC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3E3FC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5A105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рубероид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3E3FC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3E3FCE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5A105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5A105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5A105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хорошая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1F0184">
        <w:rPr>
          <w:rFonts w:ascii="Times New Roman" w:hAnsi="Times New Roman"/>
          <w:sz w:val="24"/>
          <w:szCs w:val="24"/>
        </w:rPr>
        <w:t xml:space="preserve">ачальник </w:t>
      </w:r>
      <w:r w:rsidR="00AA5F3D">
        <w:rPr>
          <w:rFonts w:ascii="Times New Roman" w:hAnsi="Times New Roman"/>
          <w:sz w:val="24"/>
          <w:szCs w:val="24"/>
        </w:rPr>
        <w:t xml:space="preserve">отдела ЖКХ Администрации </w:t>
      </w:r>
      <w:proofErr w:type="spellStart"/>
      <w:r w:rsidR="00AA5F3D">
        <w:rPr>
          <w:rFonts w:ascii="Times New Roman" w:hAnsi="Times New Roman"/>
          <w:sz w:val="24"/>
          <w:szCs w:val="24"/>
        </w:rPr>
        <w:t>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</w:t>
      </w:r>
      <w:proofErr w:type="spellEnd"/>
      <w:r w:rsidR="00AA5F3D">
        <w:rPr>
          <w:rFonts w:ascii="Times New Roman" w:hAnsi="Times New Roman"/>
          <w:sz w:val="24"/>
          <w:szCs w:val="24"/>
        </w:rPr>
        <w:t xml:space="preserve">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1F0184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1F01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1F0184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861AD"/>
    <w:rsid w:val="001677AC"/>
    <w:rsid w:val="0019574D"/>
    <w:rsid w:val="001E576B"/>
    <w:rsid w:val="001F0184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E3FCE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66313"/>
    <w:rsid w:val="0058025B"/>
    <w:rsid w:val="005A105A"/>
    <w:rsid w:val="005B1BDD"/>
    <w:rsid w:val="005C015D"/>
    <w:rsid w:val="006277A6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366B-B72F-4087-96D5-34A4F344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22</cp:revision>
  <cp:lastPrinted>2020-12-15T08:46:00Z</cp:lastPrinted>
  <dcterms:created xsi:type="dcterms:W3CDTF">2020-12-15T10:58:00Z</dcterms:created>
  <dcterms:modified xsi:type="dcterms:W3CDTF">2021-02-15T10:51:00Z</dcterms:modified>
</cp:coreProperties>
</file>